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1CF2" w:rsidRPr="005B6402" w:rsidRDefault="002E1CF2" w:rsidP="005B6402">
      <w:pPr>
        <w:pStyle w:val="NoSpacing"/>
      </w:pPr>
    </w:p>
    <w:p w:rsidR="003A70BD" w:rsidRPr="0078481C" w:rsidRDefault="00C53C6C" w:rsidP="003A70BD">
      <w:pPr>
        <w:suppressAutoHyphens w:val="0"/>
        <w:spacing w:after="0" w:line="240" w:lineRule="auto"/>
        <w:rPr>
          <w:rFonts w:eastAsia="Times New Roman" w:cs="Times New Roman"/>
          <w:i/>
          <w:snapToGrid w:val="0"/>
          <w:sz w:val="24"/>
          <w:szCs w:val="24"/>
          <w:lang w:eastAsia="en-US"/>
        </w:rPr>
      </w:pPr>
      <w:r>
        <w:rPr>
          <w:rFonts w:eastAsia="Times New Roman" w:cs="Times New Roman"/>
          <w:i/>
          <w:snapToGrid w:val="0"/>
          <w:sz w:val="24"/>
          <w:szCs w:val="24"/>
          <w:lang w:eastAsia="en-US"/>
        </w:rPr>
        <w:t>Prilog 1.</w:t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  <w:r w:rsidRPr="003A70BD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drawing>
          <wp:inline distT="0" distB="0" distL="0" distR="0">
            <wp:extent cx="762000" cy="981075"/>
            <wp:effectExtent l="19050" t="0" r="0" b="0"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Tahoma"/>
          <w:b/>
          <w:snapToGrid w:val="0"/>
          <w:sz w:val="32"/>
          <w:szCs w:val="20"/>
          <w:lang w:eastAsia="en-US"/>
        </w:rPr>
      </w:pPr>
      <w:r w:rsidRPr="003A70BD">
        <w:rPr>
          <w:rFonts w:eastAsia="Times New Roman" w:cs="Tahoma"/>
          <w:b/>
          <w:snapToGrid w:val="0"/>
          <w:sz w:val="32"/>
          <w:szCs w:val="20"/>
          <w:lang w:eastAsia="en-US"/>
        </w:rPr>
        <w:t>Općina Rešetari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</w:pPr>
      <w:r w:rsidRPr="003A70BD">
        <w:rPr>
          <w:rFonts w:eastAsia="Times New Roman" w:cs="Times New Roman"/>
          <w:b/>
          <w:bCs/>
          <w:snapToGrid w:val="0"/>
          <w:sz w:val="36"/>
          <w:szCs w:val="36"/>
          <w:lang w:eastAsia="de-DE"/>
        </w:rPr>
        <w:t>Program za financiranje javnih potreba sredstvima proračuna Općine Rešetari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b/>
          <w:noProof/>
          <w:snapToGrid w:val="0"/>
          <w:sz w:val="40"/>
          <w:szCs w:val="32"/>
          <w:lang w:eastAsia="en-US"/>
        </w:rPr>
        <w:t>OBRAZAC PRIJAVE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2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snapToGrid w:val="0"/>
          <w:sz w:val="32"/>
          <w:szCs w:val="20"/>
          <w:lang w:eastAsia="en-US"/>
        </w:rPr>
      </w:pPr>
      <w:r w:rsidRPr="003A70BD">
        <w:rPr>
          <w:rFonts w:eastAsia="Times New Roman" w:cs="Times New Roman"/>
          <w:snapToGrid w:val="0"/>
          <w:sz w:val="32"/>
          <w:szCs w:val="20"/>
          <w:lang w:eastAsia="en-US"/>
        </w:rPr>
        <w:t>Datum raspisivanja natječaja:</w:t>
      </w:r>
    </w:p>
    <w:p w:rsidR="003A70BD" w:rsidRPr="003A70BD" w:rsidRDefault="009050FC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36"/>
          <w:szCs w:val="36"/>
          <w:lang w:eastAsia="en-US"/>
        </w:rPr>
      </w:pPr>
      <w:r>
        <w:rPr>
          <w:rFonts w:eastAsia="Times New Roman" w:cs="Times New Roman"/>
          <w:b/>
          <w:snapToGrid w:val="0"/>
          <w:sz w:val="36"/>
          <w:szCs w:val="36"/>
          <w:lang w:eastAsia="en-US"/>
        </w:rPr>
        <w:t>20.01.2017</w:t>
      </w:r>
      <w:r w:rsidR="003A70BD" w:rsidRPr="003A70BD">
        <w:rPr>
          <w:rFonts w:eastAsia="Times New Roman" w:cs="Times New Roman"/>
          <w:b/>
          <w:snapToGrid w:val="0"/>
          <w:sz w:val="36"/>
          <w:szCs w:val="36"/>
          <w:lang w:eastAsia="en-US"/>
        </w:rPr>
        <w:t>.</w:t>
      </w:r>
    </w:p>
    <w:p w:rsidR="003A70BD" w:rsidRPr="003A70BD" w:rsidRDefault="003A70BD" w:rsidP="003A70BD">
      <w:pPr>
        <w:suppressAutoHyphens w:val="0"/>
        <w:spacing w:after="240" w:line="240" w:lineRule="auto"/>
        <w:jc w:val="center"/>
        <w:rPr>
          <w:rFonts w:eastAsia="Times New Roman" w:cs="Times New Roman"/>
          <w:noProof/>
          <w:snapToGrid w:val="0"/>
          <w:sz w:val="40"/>
          <w:szCs w:val="32"/>
          <w:lang w:eastAsia="en-US"/>
        </w:rPr>
      </w:pPr>
      <w:r w:rsidRPr="003A70BD">
        <w:rPr>
          <w:rFonts w:eastAsia="Times New Roman" w:cs="Times New Roman"/>
          <w:noProof/>
          <w:snapToGrid w:val="0"/>
          <w:sz w:val="32"/>
          <w:szCs w:val="32"/>
          <w:lang w:eastAsia="en-US"/>
        </w:rPr>
        <w:t xml:space="preserve">Rok za dostavu: </w:t>
      </w:r>
    </w:p>
    <w:p w:rsidR="003A70BD" w:rsidRPr="003A70BD" w:rsidRDefault="009050FC" w:rsidP="003A70BD">
      <w:pPr>
        <w:suppressAutoHyphens w:val="0"/>
        <w:spacing w:after="240" w:line="240" w:lineRule="auto"/>
        <w:jc w:val="center"/>
        <w:rPr>
          <w:rFonts w:eastAsia="Times New Roman" w:cs="Times New Roman"/>
          <w:b/>
          <w:snapToGrid w:val="0"/>
          <w:sz w:val="40"/>
          <w:szCs w:val="20"/>
          <w:lang w:eastAsia="en-US"/>
        </w:rPr>
      </w:pPr>
      <w:r>
        <w:rPr>
          <w:rFonts w:eastAsia="Times New Roman" w:cs="Times New Roman"/>
          <w:b/>
          <w:snapToGrid w:val="0"/>
          <w:sz w:val="40"/>
          <w:szCs w:val="20"/>
          <w:lang w:eastAsia="en-US"/>
        </w:rPr>
        <w:t>20. 02. 2017</w:t>
      </w:r>
      <w:r w:rsidR="003A70BD" w:rsidRPr="003A70BD">
        <w:rPr>
          <w:rFonts w:eastAsia="Times New Roman" w:cs="Times New Roman"/>
          <w:b/>
          <w:snapToGrid w:val="0"/>
          <w:sz w:val="40"/>
          <w:szCs w:val="20"/>
          <w:lang w:eastAsia="en-US"/>
        </w:rPr>
        <w:t>.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  <w:t>(poštom ili osobno u PISARNICU OPĆINE REŠETARI)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Molimo da obrazac popunite korištenjem računala te da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jc w:val="center"/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</w:pPr>
      <w:r w:rsidRPr="003A70BD">
        <w:rPr>
          <w:rFonts w:ascii="Arial Narrow" w:eastAsia="Arial Unicode MS" w:hAnsi="Arial Narrow" w:cs="Tahoma"/>
          <w:b/>
          <w:bCs/>
          <w:snapToGrid w:val="0"/>
          <w:sz w:val="20"/>
          <w:szCs w:val="20"/>
          <w:lang w:eastAsia="en-US"/>
        </w:rPr>
        <w:t>prije popunjavanja pročitate Upute za prijavitelje, ako udruga nema mogućnost korištenja računala iste se mogu isprintati i ručno ispuniti uz potpis na svim stranicama</w:t>
      </w: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jc w:val="both"/>
        <w:rPr>
          <w:rFonts w:eastAsia="Times New Roman" w:cs="Arial"/>
          <w:b/>
          <w:color w:val="000000"/>
          <w:sz w:val="20"/>
          <w:szCs w:val="20"/>
          <w:lang w:eastAsia="hr-HR"/>
        </w:rPr>
      </w:pPr>
    </w:p>
    <w:p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lastRenderedPageBreak/>
        <w:t>Kategorija javnog natječaja za koju se prijavljuje (</w:t>
      </w:r>
      <w:r w:rsidRPr="003A70BD">
        <w:rPr>
          <w:rFonts w:ascii="Times New Roman" w:eastAsia="Arial Unicode MS" w:hAnsi="Times New Roman" w:cs="Times New Roman"/>
          <w:b/>
          <w:bCs/>
          <w:i/>
          <w:snapToGrid w:val="0"/>
          <w:sz w:val="24"/>
          <w:szCs w:val="20"/>
          <w:lang w:eastAsia="en-US"/>
        </w:rPr>
        <w:t>zaokružiti samo jednu odabranu kategoriju</w:t>
      </w:r>
      <w:r w:rsidRPr="003A70BD"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  <w:t>)</w:t>
      </w:r>
    </w:p>
    <w:p w:rsidR="003A70BD" w:rsidRPr="003A70BD" w:rsidRDefault="003A70BD" w:rsidP="003A70BD">
      <w:pPr>
        <w:suppressAutoHyphens w:val="0"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osnovnom školskom obrazovanju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u kulturi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Manifestacije u kulturi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Javne potpore vjerskim zajednicama </w:t>
      </w:r>
    </w:p>
    <w:p w:rsidR="003A70BD" w:rsidRP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Građanske udruge i udruge proizašle iz Domovinskog rata</w:t>
      </w:r>
    </w:p>
    <w:p w:rsidR="003A70BD" w:rsidRDefault="003A70BD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 xml:space="preserve">Organiziranje i provođenje zaštite i spašavanja. </w:t>
      </w:r>
    </w:p>
    <w:p w:rsidR="009050FC" w:rsidRPr="003A70BD" w:rsidRDefault="009050FC" w:rsidP="003A70BD">
      <w:pPr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</w:pPr>
      <w:r>
        <w:rPr>
          <w:rFonts w:ascii="Times New Roman" w:eastAsia="Arial Unicode MS" w:hAnsi="Times New Roman" w:cs="Times New Roman"/>
          <w:bCs/>
          <w:snapToGrid w:val="0"/>
          <w:sz w:val="24"/>
          <w:szCs w:val="20"/>
          <w:lang w:eastAsia="en-US"/>
        </w:rPr>
        <w:t>Sport</w:t>
      </w:r>
    </w:p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709"/>
        <w:gridCol w:w="713"/>
        <w:gridCol w:w="817"/>
        <w:gridCol w:w="733"/>
        <w:gridCol w:w="864"/>
        <w:gridCol w:w="20"/>
        <w:gridCol w:w="841"/>
        <w:gridCol w:w="123"/>
        <w:gridCol w:w="1022"/>
        <w:gridCol w:w="112"/>
        <w:gridCol w:w="284"/>
        <w:gridCol w:w="283"/>
        <w:gridCol w:w="1227"/>
        <w:gridCol w:w="9"/>
        <w:gridCol w:w="961"/>
        <w:gridCol w:w="1630"/>
      </w:tblGrid>
      <w:tr w:rsidR="003A70BD" w:rsidRPr="003A70BD" w:rsidTr="00F8724D">
        <w:trPr>
          <w:trHeight w:val="211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br w:type="page"/>
              <w:t>I.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OPĆI PODACI O PRIJAVITELJU PROJEKTA/PROGRAMA RADA I PARTNERIMA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OSNOVNI PODACI O ORGANIZACIJI – PRIJAVITELJU 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Adresa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(ulica 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Poštanski broj i sjedište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Ime i prezime  osobe ovlaštene za zastupanje i dužnost koju obavlja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(npr. predsjednik/-ca)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</w:t>
            </w:r>
          </w:p>
        </w:tc>
        <w:tc>
          <w:tcPr>
            <w:tcW w:w="2600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7.  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8.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Broj žiro-računa i naziv banke (IBAN)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9.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identifikacijski broj)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10.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RNO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(broj u Registru neprofitnih organizacija)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Ciljevi osnivanja,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Svrha i područje djelovanja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Djelatnost(i) organizacije, sukladno Statutu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Ukupan broj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(upisati broj)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članova</w:t>
            </w:r>
          </w:p>
        </w:tc>
        <w:tc>
          <w:tcPr>
            <w:tcW w:w="5528" w:type="dxa"/>
            <w:gridSpan w:val="8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zaposlenih na dan prijave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ima, upisati broj)</w:t>
            </w:r>
          </w:p>
        </w:tc>
        <w:tc>
          <w:tcPr>
            <w:tcW w:w="209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određeno</w:t>
            </w:r>
          </w:p>
        </w:tc>
        <w:tc>
          <w:tcPr>
            <w:tcW w:w="1794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7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 neodređeno</w:t>
            </w:r>
          </w:p>
        </w:tc>
        <w:tc>
          <w:tcPr>
            <w:tcW w:w="1630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16.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Ukupno ostvareni prihod organizacije u godini koja prethodi godini raspisivanja poziva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(upišite iznos)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17.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Od toga ostvareno od </w:t>
            </w:r>
            <w:r w:rsidRPr="003A70BD">
              <w:rPr>
                <w:rFonts w:eastAsia="Times New Roman" w:cs="Times New Roman"/>
                <w:b/>
                <w:i/>
                <w:snapToGrid w:val="0"/>
                <w:lang w:eastAsia="en-US"/>
              </w:rPr>
              <w:t>(upišite iznos)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a)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donacija državnog proračuna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b)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donacija iz proračuna jedinica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lokane i područne (regionalne) samouprave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lastRenderedPageBreak/>
              <w:t>c)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inozemnih vlada i međunarodnih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d)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trgovačkih društava i ostalih pravnih osoba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e)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građana i kućanstava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f)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povezanih neprofitnih organizacija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g)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od članarine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h)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prihoda iz EU fondova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18.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Navedite podatke o  partnerskoj organizaciji ukoliko se projekt/program prijavljuje u partnerstvu: (ukoliko je potrebno dodajte nove retke)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I. PARTNERSKA ORGANIZACIJA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(ukoliko se projekti provode s partnerima)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DA 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</w:t>
            </w:r>
            <w:r w:rsidR="009916C1" w:rsidRPr="009916C1">
              <w:rPr>
                <w:rFonts w:eastAsia="Times New Roman" w:cs="Times New Roman"/>
                <w:b/>
                <w:snapToGrid w:val="0"/>
                <w:lang w:eastAsia="en-US"/>
              </w:rPr>
              <w:fldChar w:fldCharType="begin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instrText xml:space="preserve"> ASK  \d  \* MERGEFORMAT </w:instrText>
            </w:r>
            <w:r w:rsidR="009916C1" w:rsidRPr="003A70BD">
              <w:rPr>
                <w:rFonts w:eastAsia="Times New Roman" w:cs="Times New Roman"/>
                <w:snapToGrid w:val="0"/>
                <w:lang w:eastAsia="en-US"/>
              </w:rPr>
              <w:fldChar w:fldCharType="end"/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                             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 NE</w:t>
            </w: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       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partnera:           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19.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organizacije partnera: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21.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Ime i prezime osobe ovlaštene za zastupanje i dužnost koju obavlja: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22.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Telefon: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23.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Mobitel: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24.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Adresa e-pošte: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25.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Registarski broj: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26.</w:t>
            </w:r>
          </w:p>
        </w:tc>
        <w:tc>
          <w:tcPr>
            <w:tcW w:w="3147" w:type="dxa"/>
            <w:gridSpan w:val="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Djelatnost organizacije</w:t>
            </w:r>
          </w:p>
        </w:tc>
        <w:tc>
          <w:tcPr>
            <w:tcW w:w="6492" w:type="dxa"/>
            <w:gridSpan w:val="10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27.</w:t>
            </w:r>
          </w:p>
        </w:tc>
        <w:tc>
          <w:tcPr>
            <w:tcW w:w="3127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OIB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(osobni  identifikacijski broj)</w:t>
            </w:r>
          </w:p>
        </w:tc>
        <w:tc>
          <w:tcPr>
            <w:tcW w:w="6512" w:type="dxa"/>
            <w:gridSpan w:val="11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II. PODACI O PROJEKTIMA/PROGRAMIMA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28.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Naziv projekata/programa koje planirate provoditi</w:t>
            </w: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29.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Sažetak projekta/programa ili rada  (ukratko predstavite osnovne informacije o  radu udruge u najviše 30 riječi)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30.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Predviđeno trajanje provedbe projekta/programa u mjesecima: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Ukupan iznos potreban za provedbu projekta/programa:</w:t>
            </w: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31.1.</w:t>
            </w:r>
          </w:p>
        </w:tc>
        <w:tc>
          <w:tcPr>
            <w:tcW w:w="5245" w:type="dxa"/>
            <w:gridSpan w:val="9"/>
            <w:shd w:val="clear" w:color="auto" w:fill="auto"/>
          </w:tcPr>
          <w:p w:rsidR="003A70BD" w:rsidRDefault="003A70BD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Iznos koji se traži od {davatelja financijskih sredstava} </w:t>
            </w:r>
          </w:p>
          <w:p w:rsidR="009A5F9F" w:rsidRPr="003A70BD" w:rsidRDefault="009A5F9F" w:rsidP="009A5F9F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4394" w:type="dxa"/>
            <w:gridSpan w:val="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552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31.2.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i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Je li za provedbu zatražen ili osiguran iznos iz javnih izvora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713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Da.</w:t>
            </w:r>
          </w:p>
        </w:tc>
        <w:tc>
          <w:tcPr>
            <w:tcW w:w="4532" w:type="dxa"/>
            <w:gridSpan w:val="8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Ne.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31.3.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Ako je odgovor na prethodno pitanje da, navesti koliko je sredstava traženo, a koliko odobreno od 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pojedinog davatelja financijskih sredstava (dodati nove retke po potrebi):</w:t>
            </w: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zatraženo: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zatraženih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 koga dobiveno:</w:t>
            </w:r>
          </w:p>
        </w:tc>
        <w:tc>
          <w:tcPr>
            <w:tcW w:w="2458" w:type="dxa"/>
            <w:gridSpan w:val="4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  <w:tc>
          <w:tcPr>
            <w:tcW w:w="3060" w:type="dxa"/>
            <w:gridSpan w:val="7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Iznos odobrenih sredstava:</w:t>
            </w:r>
          </w:p>
        </w:tc>
        <w:tc>
          <w:tcPr>
            <w:tcW w:w="2591" w:type="dxa"/>
            <w:gridSpan w:val="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32.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mjerljive rezultate koje očekujete po završetku provođenja vašeg projekta/programa.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33.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Objasnite na koji način i kojim sadržajima predloženi projekt/program doprinosi lokalnoj zajednici.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34.</w:t>
            </w:r>
            <w:r w:rsidRPr="003A70BD">
              <w:rPr>
                <w:rFonts w:eastAsia="Times New Roman" w:cs="Times New Roman"/>
                <w:snapToGrid w:val="0"/>
                <w:lang w:eastAsia="en-US"/>
              </w:rPr>
              <w:tab/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Detaljan opis projekata/programa koje ćete provoditi (najviše 2000 znakova)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35.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ciljane skupine (skupine na koju projektne/programske aktivnosti izravno utječu) obuhvaćene projektom, njihov broj i struktura (npr. po dobi, spolu i sl.)? Na koji su način obuhvaćeni projektom ili vašim programom kojega provodite? 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36.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Tko su krajnji korisnici projekta (pojedinci, skupine, organizacije koje nisu izravno uključene u provedbu projekta, već on na njih ima posredan utjecaj)? </w:t>
            </w:r>
          </w:p>
        </w:tc>
      </w:tr>
      <w:tr w:rsidR="003A70BD" w:rsidRPr="003A70BD" w:rsidTr="00F8724D">
        <w:trPr>
          <w:trHeight w:val="89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89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lastRenderedPageBreak/>
              <w:t>37.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Odgovorne osobe za provedbu projekta/programa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a)</w:t>
            </w:r>
          </w:p>
        </w:tc>
        <w:tc>
          <w:tcPr>
            <w:tcW w:w="2263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Voditeljica / voditelj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(upišite ime i prezime i priložite životopis na propisanom obrascu ukoliko životopis kao prilog obvezan sukladno Uputama za prijavitelje)</w:t>
            </w:r>
          </w:p>
        </w:tc>
        <w:tc>
          <w:tcPr>
            <w:tcW w:w="7376" w:type="dxa"/>
            <w:gridSpan w:val="1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b).</w:t>
            </w:r>
          </w:p>
        </w:tc>
        <w:tc>
          <w:tcPr>
            <w:tcW w:w="2263" w:type="dxa"/>
            <w:gridSpan w:val="3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Broj volontera koji sudjeluju u provedbi projekta/programa </w:t>
            </w:r>
            <w:r w:rsidRPr="003A70BD">
              <w:rPr>
                <w:rFonts w:eastAsia="Times New Roman" w:cs="Times New Roman"/>
                <w:i/>
                <w:snapToGrid w:val="0"/>
                <w:lang w:eastAsia="en-US"/>
              </w:rPr>
              <w:t>(navedite broj volontera i broj predviđenih volonterskih sati u projektu/programu)</w:t>
            </w:r>
          </w:p>
        </w:tc>
        <w:tc>
          <w:tcPr>
            <w:tcW w:w="7376" w:type="dxa"/>
            <w:gridSpan w:val="12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III.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 xml:space="preserve">VREDNOVANJE REZULTATA 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 xml:space="preserve">38. 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na koji će se način izvršiti praćenje i vrednovanje postignuća rezultata projekta/programa i njegov utjecaj na lokalnu zajednicu.</w:t>
            </w: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IV.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b/>
                <w:snapToGrid w:val="0"/>
                <w:lang w:eastAsia="en-US"/>
              </w:rPr>
              <w:t>ODRŽIVOST PROJEKTA/PROGRAMA</w:t>
            </w:r>
          </w:p>
        </w:tc>
      </w:tr>
      <w:tr w:rsidR="003A70BD" w:rsidRPr="003A70BD" w:rsidTr="00F8724D">
        <w:trPr>
          <w:trHeight w:val="108"/>
        </w:trPr>
        <w:tc>
          <w:tcPr>
            <w:tcW w:w="709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39.</w:t>
            </w:r>
          </w:p>
        </w:tc>
        <w:tc>
          <w:tcPr>
            <w:tcW w:w="9639" w:type="dxa"/>
            <w:gridSpan w:val="15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b/>
                <w:snapToGrid w:val="0"/>
                <w:lang w:eastAsia="en-US"/>
              </w:rPr>
            </w:pPr>
            <w:r w:rsidRPr="003A70BD">
              <w:rPr>
                <w:rFonts w:eastAsia="Times New Roman" w:cs="Times New Roman"/>
                <w:snapToGrid w:val="0"/>
                <w:lang w:eastAsia="en-US"/>
              </w:rPr>
              <w:t>Opišite planira li se i na koji će se način osigurati održivost projekta/programa nakon isteka financijske podrške Općine. Hoće li se i kako će se projekt provoditi i bez sredstava Općine?</w:t>
            </w:r>
          </w:p>
        </w:tc>
      </w:tr>
      <w:tr w:rsidR="003A70BD" w:rsidRPr="003A70BD" w:rsidTr="00F8724D">
        <w:trPr>
          <w:trHeight w:val="108"/>
        </w:trPr>
        <w:tc>
          <w:tcPr>
            <w:tcW w:w="10348" w:type="dxa"/>
            <w:gridSpan w:val="16"/>
            <w:shd w:val="clear" w:color="auto" w:fill="auto"/>
          </w:tcPr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pacing w:after="0" w:line="240" w:lineRule="auto"/>
              <w:rPr>
                <w:rFonts w:eastAsia="Times New Roman" w:cs="Times New Roman"/>
                <w:snapToGrid w:val="0"/>
                <w:lang w:eastAsia="en-US"/>
              </w:rPr>
            </w:pPr>
          </w:p>
        </w:tc>
      </w:tr>
    </w:tbl>
    <w:p w:rsidR="003A70BD" w:rsidRPr="003A70BD" w:rsidRDefault="003A70BD" w:rsidP="003A70BD">
      <w:pPr>
        <w:tabs>
          <w:tab w:val="left" w:pos="2301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en-US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3A70BD" w:rsidRPr="003A70BD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:rsidTr="00F8724D">
        <w:tc>
          <w:tcPr>
            <w:tcW w:w="3415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voditelja/voditeljice projekta/programa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Ime i prezime osobe ovlaštene za zastupanje </w:t>
            </w:r>
            <w:r w:rsidRPr="003A70BD">
              <w:rPr>
                <w:rFonts w:ascii="Times New Roman" w:eastAsia="SimSun" w:hAnsi="Times New Roman" w:cs="Times New Roman"/>
                <w:b/>
                <w:i/>
                <w:snapToGrid w:val="0"/>
                <w:sz w:val="24"/>
                <w:szCs w:val="20"/>
                <w:lang w:eastAsia="en-US"/>
              </w:rPr>
              <w:t>(u organizaciji – prijavitelju)</w:t>
            </w:r>
          </w:p>
        </w:tc>
      </w:tr>
    </w:tbl>
    <w:p w:rsidR="003A70BD" w:rsidRPr="003A70BD" w:rsidRDefault="003A70BD" w:rsidP="003A70BD">
      <w:pPr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  <w:r w:rsidRPr="003A70BD"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3A70BD" w:rsidRPr="003A70BD" w:rsidTr="00F8724D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tabs>
                <w:tab w:val="left" w:pos="2301"/>
              </w:tabs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</w:tr>
      <w:tr w:rsidR="003A70BD" w:rsidRPr="003A70BD" w:rsidTr="00F8724D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3225" w:type="dxa"/>
            <w:shd w:val="clear" w:color="auto" w:fill="auto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 xml:space="preserve">Potpis </w:t>
            </w:r>
          </w:p>
        </w:tc>
      </w:tr>
    </w:tbl>
    <w:p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p w:rsidR="003A70BD" w:rsidRPr="003A70BD" w:rsidRDefault="003A70BD" w:rsidP="003A70BD">
      <w:pPr>
        <w:suppressAutoHyphens w:val="0"/>
        <w:spacing w:after="0" w:line="240" w:lineRule="auto"/>
        <w:rPr>
          <w:rFonts w:ascii="Times New Roman" w:eastAsia="Arial Unicode MS" w:hAnsi="Times New Roman" w:cs="Times New Roman"/>
          <w:b/>
          <w:snapToGrid w:val="0"/>
          <w:sz w:val="24"/>
          <w:szCs w:val="20"/>
          <w:lang w:eastAsia="en-US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/>
      </w:tblPr>
      <w:tblGrid>
        <w:gridCol w:w="360"/>
        <w:gridCol w:w="3220"/>
        <w:gridCol w:w="190"/>
        <w:gridCol w:w="900"/>
        <w:gridCol w:w="900"/>
      </w:tblGrid>
      <w:tr w:rsidR="003A70BD" w:rsidRPr="003A70BD" w:rsidTr="00F8724D">
        <w:tc>
          <w:tcPr>
            <w:tcW w:w="36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ind w:left="-13"/>
              <w:jc w:val="center"/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Arial Unicode MS" w:hAnsi="Times New Roman" w:cs="Times New Roman"/>
                <w:b/>
                <w:bCs/>
                <w:snapToGrid w:val="0"/>
                <w:sz w:val="24"/>
                <w:szCs w:val="20"/>
                <w:lang w:eastAsia="en-US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70BD" w:rsidRPr="003A70BD" w:rsidRDefault="003A70BD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A70BD" w:rsidRPr="003A70BD" w:rsidRDefault="009050FC" w:rsidP="003A70BD">
            <w:pPr>
              <w:suppressAutoHyphens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2017</w:t>
            </w:r>
            <w:r w:rsidR="003A70BD" w:rsidRPr="003A70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lang w:eastAsia="en-US"/>
              </w:rPr>
              <w:t>.</w:t>
            </w:r>
          </w:p>
        </w:tc>
      </w:tr>
    </w:tbl>
    <w:p w:rsidR="00834B08" w:rsidRPr="00256A52" w:rsidRDefault="00834B08" w:rsidP="007B69E0">
      <w:pPr>
        <w:pStyle w:val="NoSpacing"/>
        <w:rPr>
          <w:rFonts w:ascii="Arial Narrow" w:hAnsi="Arial Narrow" w:cs="Tahoma"/>
        </w:rPr>
      </w:pPr>
    </w:p>
    <w:sectPr w:rsidR="00834B08" w:rsidRPr="00256A52" w:rsidSect="00635F61">
      <w:headerReference w:type="even" r:id="rId9"/>
      <w:pgSz w:w="11906" w:h="16838"/>
      <w:pgMar w:top="426" w:right="720" w:bottom="976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A9E" w:rsidRDefault="003F3A9E">
      <w:pPr>
        <w:spacing w:after="0" w:line="240" w:lineRule="auto"/>
      </w:pPr>
      <w:r>
        <w:separator/>
      </w:r>
    </w:p>
  </w:endnote>
  <w:endnote w:type="continuationSeparator" w:id="1">
    <w:p w:rsidR="003F3A9E" w:rsidRDefault="003F3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EE"/>
    <w:family w:val="swiss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A9E" w:rsidRDefault="003F3A9E">
      <w:pPr>
        <w:spacing w:after="0" w:line="240" w:lineRule="auto"/>
      </w:pPr>
      <w:r>
        <w:separator/>
      </w:r>
    </w:p>
  </w:footnote>
  <w:footnote w:type="continuationSeparator" w:id="1">
    <w:p w:rsidR="003F3A9E" w:rsidRDefault="003F3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2B5" w:rsidRPr="00197BD6" w:rsidRDefault="00197BD6" w:rsidP="00197BD6">
    <w:pPr>
      <w:pStyle w:val="Header"/>
      <w:jc w:val="center"/>
      <w:rPr>
        <w:rFonts w:ascii="Arial Narrow" w:hAnsi="Arial Narrow"/>
        <w:color w:val="A6A6A6"/>
      </w:rPr>
    </w:pPr>
    <w:r>
      <w:rPr>
        <w:rFonts w:ascii="Arial Narrow" w:hAnsi="Arial Narrow"/>
        <w:color w:val="A6A6A6"/>
      </w:rPr>
      <w:t xml:space="preserve">                                                                                                                                        </w:t>
    </w:r>
    <w:r w:rsidR="003311CF">
      <w:rPr>
        <w:rFonts w:ascii="Arial Narrow" w:hAnsi="Arial Narrow"/>
        <w:color w:val="A6A6A6"/>
      </w:rPr>
      <w:t xml:space="preserve">                     OBRAZAC O</w:t>
    </w:r>
    <w:r>
      <w:rPr>
        <w:rFonts w:ascii="Arial Narrow" w:hAnsi="Arial Narrow"/>
        <w:color w:val="A6A6A6"/>
      </w:rPr>
      <w:t>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2">
    <w:nsid w:val="00000003"/>
    <w:multiLevelType w:val="singleLevel"/>
    <w:tmpl w:val="255453E8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210" w:hanging="360"/>
      </w:pPr>
      <w:rPr>
        <w:rFonts w:ascii="Arial" w:hAnsi="Arial" w:cs="Aria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eastAsia="Calibri" w:hAnsi="Arial" w:cs="Arial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83228D9"/>
    <w:multiLevelType w:val="hybridMultilevel"/>
    <w:tmpl w:val="8A124278"/>
    <w:lvl w:ilvl="0" w:tplc="6012E5AA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168C24AF"/>
    <w:multiLevelType w:val="hybridMultilevel"/>
    <w:tmpl w:val="DB3AED6E"/>
    <w:lvl w:ilvl="0" w:tplc="8D324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7324B"/>
    <w:multiLevelType w:val="hybridMultilevel"/>
    <w:tmpl w:val="6518AED8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EC1544"/>
    <w:multiLevelType w:val="hybridMultilevel"/>
    <w:tmpl w:val="000C1132"/>
    <w:lvl w:ilvl="0" w:tplc="6012E5A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463F"/>
    <w:multiLevelType w:val="hybridMultilevel"/>
    <w:tmpl w:val="5CF0F522"/>
    <w:lvl w:ilvl="0" w:tplc="6012E5AA">
      <w:start w:val="1"/>
      <w:numFmt w:val="bullet"/>
      <w:lvlText w:val="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03E5A0A"/>
    <w:multiLevelType w:val="hybridMultilevel"/>
    <w:tmpl w:val="7C00AA02"/>
    <w:lvl w:ilvl="0" w:tplc="96DE3A9A">
      <w:start w:val="9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A3968"/>
    <w:multiLevelType w:val="hybridMultilevel"/>
    <w:tmpl w:val="C52A8054"/>
    <w:lvl w:ilvl="0" w:tplc="43F6B40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16A04F7"/>
    <w:multiLevelType w:val="hybridMultilevel"/>
    <w:tmpl w:val="A19A0130"/>
    <w:lvl w:ilvl="0" w:tplc="9ADEE278">
      <w:start w:val="9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>
      <w:start w:val="1"/>
      <w:numFmt w:val="lowerRoman"/>
      <w:lvlText w:val="%3."/>
      <w:lvlJc w:val="right"/>
      <w:pPr>
        <w:ind w:left="2804" w:hanging="180"/>
      </w:pPr>
    </w:lvl>
    <w:lvl w:ilvl="3" w:tplc="0410000F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15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A12"/>
    <w:rsid w:val="00015E11"/>
    <w:rsid w:val="00016A96"/>
    <w:rsid w:val="000413AC"/>
    <w:rsid w:val="000540DF"/>
    <w:rsid w:val="000552FC"/>
    <w:rsid w:val="00063C6E"/>
    <w:rsid w:val="00075D9F"/>
    <w:rsid w:val="0008541B"/>
    <w:rsid w:val="00097ABD"/>
    <w:rsid w:val="000A5583"/>
    <w:rsid w:val="000C17DE"/>
    <w:rsid w:val="000C3DBD"/>
    <w:rsid w:val="000D2CF9"/>
    <w:rsid w:val="000F27AE"/>
    <w:rsid w:val="00134C6A"/>
    <w:rsid w:val="001362AE"/>
    <w:rsid w:val="0016666D"/>
    <w:rsid w:val="00181F84"/>
    <w:rsid w:val="00182E31"/>
    <w:rsid w:val="00197BD6"/>
    <w:rsid w:val="001A02B5"/>
    <w:rsid w:val="001C4E1E"/>
    <w:rsid w:val="001C5769"/>
    <w:rsid w:val="001D5C9F"/>
    <w:rsid w:val="001E3173"/>
    <w:rsid w:val="001F6408"/>
    <w:rsid w:val="00200183"/>
    <w:rsid w:val="0020716B"/>
    <w:rsid w:val="00256A52"/>
    <w:rsid w:val="002639FA"/>
    <w:rsid w:val="002866B2"/>
    <w:rsid w:val="002A5E72"/>
    <w:rsid w:val="002B44A7"/>
    <w:rsid w:val="002E1CF2"/>
    <w:rsid w:val="002F02EC"/>
    <w:rsid w:val="00302496"/>
    <w:rsid w:val="00306E41"/>
    <w:rsid w:val="003311CF"/>
    <w:rsid w:val="00335512"/>
    <w:rsid w:val="0034325B"/>
    <w:rsid w:val="00360CA8"/>
    <w:rsid w:val="00366F42"/>
    <w:rsid w:val="00367592"/>
    <w:rsid w:val="003A70BD"/>
    <w:rsid w:val="003C2A12"/>
    <w:rsid w:val="003C6A35"/>
    <w:rsid w:val="003D706A"/>
    <w:rsid w:val="003E6409"/>
    <w:rsid w:val="003F3A9E"/>
    <w:rsid w:val="004B425C"/>
    <w:rsid w:val="004B69BA"/>
    <w:rsid w:val="004B7FAB"/>
    <w:rsid w:val="004D16D0"/>
    <w:rsid w:val="004E3C5E"/>
    <w:rsid w:val="00521C42"/>
    <w:rsid w:val="00525548"/>
    <w:rsid w:val="00544431"/>
    <w:rsid w:val="00587C66"/>
    <w:rsid w:val="005936E5"/>
    <w:rsid w:val="005B6402"/>
    <w:rsid w:val="005C0701"/>
    <w:rsid w:val="005D2034"/>
    <w:rsid w:val="005E243A"/>
    <w:rsid w:val="005E609D"/>
    <w:rsid w:val="005F032F"/>
    <w:rsid w:val="005F5263"/>
    <w:rsid w:val="00635F61"/>
    <w:rsid w:val="00652181"/>
    <w:rsid w:val="00653242"/>
    <w:rsid w:val="00653ED2"/>
    <w:rsid w:val="00670D06"/>
    <w:rsid w:val="00671B5D"/>
    <w:rsid w:val="006A44A0"/>
    <w:rsid w:val="006C3864"/>
    <w:rsid w:val="006D02A7"/>
    <w:rsid w:val="006E6434"/>
    <w:rsid w:val="007125EC"/>
    <w:rsid w:val="007426E5"/>
    <w:rsid w:val="00767C58"/>
    <w:rsid w:val="0078481C"/>
    <w:rsid w:val="00794AEB"/>
    <w:rsid w:val="007A7E4A"/>
    <w:rsid w:val="007B6408"/>
    <w:rsid w:val="007B69E0"/>
    <w:rsid w:val="00804F98"/>
    <w:rsid w:val="00816871"/>
    <w:rsid w:val="00830941"/>
    <w:rsid w:val="00834B08"/>
    <w:rsid w:val="00846560"/>
    <w:rsid w:val="008F32D9"/>
    <w:rsid w:val="008F48D4"/>
    <w:rsid w:val="009050FC"/>
    <w:rsid w:val="00910E00"/>
    <w:rsid w:val="00947B61"/>
    <w:rsid w:val="00987FAE"/>
    <w:rsid w:val="009916C1"/>
    <w:rsid w:val="009A5F9F"/>
    <w:rsid w:val="009B6ED3"/>
    <w:rsid w:val="009D1B9E"/>
    <w:rsid w:val="009F7F12"/>
    <w:rsid w:val="00A23D49"/>
    <w:rsid w:val="00A77372"/>
    <w:rsid w:val="00A86226"/>
    <w:rsid w:val="00AC37F4"/>
    <w:rsid w:val="00AC6100"/>
    <w:rsid w:val="00AD3881"/>
    <w:rsid w:val="00AE14CE"/>
    <w:rsid w:val="00B24FFB"/>
    <w:rsid w:val="00B447DE"/>
    <w:rsid w:val="00B65EB5"/>
    <w:rsid w:val="00B83AE0"/>
    <w:rsid w:val="00B96A39"/>
    <w:rsid w:val="00BC4C9F"/>
    <w:rsid w:val="00BC7311"/>
    <w:rsid w:val="00BC7B42"/>
    <w:rsid w:val="00BE79BE"/>
    <w:rsid w:val="00C0674B"/>
    <w:rsid w:val="00C53C6C"/>
    <w:rsid w:val="00C9763E"/>
    <w:rsid w:val="00CC07B3"/>
    <w:rsid w:val="00CC6851"/>
    <w:rsid w:val="00CD39FD"/>
    <w:rsid w:val="00CD457C"/>
    <w:rsid w:val="00CF28BF"/>
    <w:rsid w:val="00CF29CA"/>
    <w:rsid w:val="00D0191B"/>
    <w:rsid w:val="00D40B52"/>
    <w:rsid w:val="00D46904"/>
    <w:rsid w:val="00D54784"/>
    <w:rsid w:val="00DC1831"/>
    <w:rsid w:val="00E00E0B"/>
    <w:rsid w:val="00E120D2"/>
    <w:rsid w:val="00E15B66"/>
    <w:rsid w:val="00E22F21"/>
    <w:rsid w:val="00E61E3D"/>
    <w:rsid w:val="00E814A3"/>
    <w:rsid w:val="00EB198B"/>
    <w:rsid w:val="00EB6F5C"/>
    <w:rsid w:val="00ED00BF"/>
    <w:rsid w:val="00ED3834"/>
    <w:rsid w:val="00F0362D"/>
    <w:rsid w:val="00F227DC"/>
    <w:rsid w:val="00F63048"/>
    <w:rsid w:val="00F823D1"/>
    <w:rsid w:val="00FD018A"/>
    <w:rsid w:val="00FD3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C6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4z0">
    <w:name w:val="WW8Num4z0"/>
    <w:rsid w:val="00134C6A"/>
    <w:rPr>
      <w:rFonts w:ascii="Arial" w:eastAsia="Calibri" w:hAnsi="Arial" w:cs="Arial"/>
    </w:rPr>
  </w:style>
  <w:style w:type="character" w:customStyle="1" w:styleId="WW8Num5z3">
    <w:name w:val="WW8Num5z3"/>
    <w:rsid w:val="00134C6A"/>
    <w:rPr>
      <w:rFonts w:ascii="Arial" w:eastAsia="Calibri" w:hAnsi="Arial" w:cs="Arial"/>
    </w:rPr>
  </w:style>
  <w:style w:type="character" w:customStyle="1" w:styleId="Absatz-Standardschriftart">
    <w:name w:val="Absatz-Standardschriftart"/>
    <w:rsid w:val="00134C6A"/>
  </w:style>
  <w:style w:type="character" w:customStyle="1" w:styleId="WW-Absatz-Standardschriftart">
    <w:name w:val="WW-Absatz-Standardschriftart"/>
    <w:rsid w:val="00134C6A"/>
  </w:style>
  <w:style w:type="character" w:customStyle="1" w:styleId="WW-Absatz-Standardschriftart1">
    <w:name w:val="WW-Absatz-Standardschriftart1"/>
    <w:rsid w:val="00134C6A"/>
  </w:style>
  <w:style w:type="character" w:customStyle="1" w:styleId="WW8Num4z1">
    <w:name w:val="WW8Num4z1"/>
    <w:rsid w:val="00134C6A"/>
    <w:rPr>
      <w:rFonts w:ascii="Courier New" w:hAnsi="Courier New" w:cs="Courier New"/>
    </w:rPr>
  </w:style>
  <w:style w:type="character" w:customStyle="1" w:styleId="WW8Num4z2">
    <w:name w:val="WW8Num4z2"/>
    <w:rsid w:val="00134C6A"/>
    <w:rPr>
      <w:rFonts w:ascii="Wingdings" w:hAnsi="Wingdings"/>
    </w:rPr>
  </w:style>
  <w:style w:type="character" w:customStyle="1" w:styleId="WW8Num4z3">
    <w:name w:val="WW8Num4z3"/>
    <w:rsid w:val="00134C6A"/>
    <w:rPr>
      <w:rFonts w:ascii="Symbol" w:hAnsi="Symbol"/>
    </w:rPr>
  </w:style>
  <w:style w:type="character" w:customStyle="1" w:styleId="WW8Num8z0">
    <w:name w:val="WW8Num8z0"/>
    <w:rsid w:val="00134C6A"/>
    <w:rPr>
      <w:rFonts w:ascii="Calibri" w:eastAsia="Calibri" w:hAnsi="Calibri" w:cs="Times New Roman"/>
      <w:sz w:val="22"/>
    </w:rPr>
  </w:style>
  <w:style w:type="character" w:customStyle="1" w:styleId="WW8Num8z1">
    <w:name w:val="WW8Num8z1"/>
    <w:rsid w:val="00134C6A"/>
    <w:rPr>
      <w:rFonts w:ascii="Courier New" w:hAnsi="Courier New" w:cs="Courier New"/>
    </w:rPr>
  </w:style>
  <w:style w:type="character" w:customStyle="1" w:styleId="WW8Num8z2">
    <w:name w:val="WW8Num8z2"/>
    <w:rsid w:val="00134C6A"/>
    <w:rPr>
      <w:rFonts w:ascii="Wingdings" w:hAnsi="Wingdings"/>
    </w:rPr>
  </w:style>
  <w:style w:type="character" w:customStyle="1" w:styleId="WW8Num8z3">
    <w:name w:val="WW8Num8z3"/>
    <w:rsid w:val="00134C6A"/>
    <w:rPr>
      <w:rFonts w:ascii="Symbol" w:hAnsi="Symbol"/>
    </w:rPr>
  </w:style>
  <w:style w:type="character" w:customStyle="1" w:styleId="BalloonTextChar">
    <w:name w:val="Balloon Text Char"/>
    <w:rsid w:val="00134C6A"/>
    <w:rPr>
      <w:rFonts w:ascii="Tahoma" w:hAnsi="Tahoma" w:cs="Tahoma"/>
      <w:sz w:val="16"/>
      <w:szCs w:val="16"/>
    </w:rPr>
  </w:style>
  <w:style w:type="character" w:styleId="Hyperlink">
    <w:name w:val="Hyperlink"/>
    <w:rsid w:val="00134C6A"/>
    <w:rPr>
      <w:color w:val="0000FF"/>
      <w:u w:val="single"/>
    </w:rPr>
  </w:style>
  <w:style w:type="character" w:customStyle="1" w:styleId="HeaderChar">
    <w:name w:val="Header Char"/>
    <w:rsid w:val="00134C6A"/>
    <w:rPr>
      <w:sz w:val="22"/>
      <w:szCs w:val="22"/>
    </w:rPr>
  </w:style>
  <w:style w:type="character" w:customStyle="1" w:styleId="FooterChar">
    <w:name w:val="Footer Char"/>
    <w:rsid w:val="00134C6A"/>
    <w:rPr>
      <w:sz w:val="22"/>
      <w:szCs w:val="22"/>
    </w:rPr>
  </w:style>
  <w:style w:type="character" w:styleId="CommentReference">
    <w:name w:val="annotation reference"/>
    <w:rsid w:val="00134C6A"/>
    <w:rPr>
      <w:sz w:val="16"/>
      <w:szCs w:val="16"/>
    </w:rPr>
  </w:style>
  <w:style w:type="character" w:customStyle="1" w:styleId="CommentTextChar">
    <w:name w:val="Comment Text Char"/>
    <w:rsid w:val="00134C6A"/>
    <w:rPr>
      <w:lang w:val="hr-HR"/>
    </w:rPr>
  </w:style>
  <w:style w:type="character" w:customStyle="1" w:styleId="CommentSubjectChar">
    <w:name w:val="Comment Subject Char"/>
    <w:rsid w:val="00134C6A"/>
    <w:rPr>
      <w:b/>
      <w:bCs/>
      <w:lang w:val="hr-HR"/>
    </w:rPr>
  </w:style>
  <w:style w:type="paragraph" w:customStyle="1" w:styleId="Naslov1">
    <w:name w:val="Naslov1"/>
    <w:basedOn w:val="Normal"/>
    <w:next w:val="BodyText"/>
    <w:rsid w:val="00134C6A"/>
    <w:pPr>
      <w:keepNext/>
      <w:spacing w:before="240" w:after="120"/>
    </w:pPr>
    <w:rPr>
      <w:rFonts w:ascii="Arial" w:eastAsia="DejaVu Sans" w:hAnsi="Arial" w:cs="Lohit Hindi"/>
      <w:sz w:val="24"/>
      <w:szCs w:val="28"/>
    </w:rPr>
  </w:style>
  <w:style w:type="paragraph" w:styleId="BodyText">
    <w:name w:val="Body Text"/>
    <w:basedOn w:val="Normal"/>
    <w:rsid w:val="00134C6A"/>
    <w:pPr>
      <w:spacing w:after="120"/>
    </w:pPr>
  </w:style>
  <w:style w:type="paragraph" w:styleId="List">
    <w:name w:val="List"/>
    <w:basedOn w:val="BodyText"/>
    <w:rsid w:val="00134C6A"/>
    <w:rPr>
      <w:rFonts w:ascii="Arial" w:hAnsi="Arial" w:cs="Lohit Hindi"/>
    </w:rPr>
  </w:style>
  <w:style w:type="paragraph" w:customStyle="1" w:styleId="Opis">
    <w:name w:val="Opis"/>
    <w:basedOn w:val="Normal"/>
    <w:rsid w:val="00134C6A"/>
    <w:pPr>
      <w:suppressLineNumbers/>
      <w:spacing w:before="120" w:after="120"/>
    </w:pPr>
    <w:rPr>
      <w:rFonts w:ascii="Arial" w:hAnsi="Arial" w:cs="Lohit Hindi"/>
      <w:i/>
      <w:iCs/>
      <w:sz w:val="24"/>
      <w:szCs w:val="24"/>
    </w:rPr>
  </w:style>
  <w:style w:type="paragraph" w:customStyle="1" w:styleId="Indeks">
    <w:name w:val="Indeks"/>
    <w:basedOn w:val="Normal"/>
    <w:rsid w:val="00134C6A"/>
    <w:pPr>
      <w:suppressLineNumbers/>
    </w:pPr>
    <w:rPr>
      <w:rFonts w:ascii="Arial" w:hAnsi="Arial" w:cs="Lohit Hindi"/>
    </w:rPr>
  </w:style>
  <w:style w:type="paragraph" w:styleId="BalloonText">
    <w:name w:val="Balloon Text"/>
    <w:basedOn w:val="Normal"/>
    <w:rsid w:val="00134C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134C6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Header">
    <w:name w:val="header"/>
    <w:basedOn w:val="Normal"/>
    <w:rsid w:val="00134C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34C6A"/>
    <w:pPr>
      <w:tabs>
        <w:tab w:val="center" w:pos="4536"/>
        <w:tab w:val="right" w:pos="9072"/>
      </w:tabs>
    </w:pPr>
  </w:style>
  <w:style w:type="paragraph" w:styleId="CommentText">
    <w:name w:val="annotation text"/>
    <w:basedOn w:val="Normal"/>
    <w:rsid w:val="00134C6A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134C6A"/>
    <w:rPr>
      <w:b/>
      <w:bCs/>
    </w:rPr>
  </w:style>
  <w:style w:type="paragraph" w:customStyle="1" w:styleId="Sadrajokvira">
    <w:name w:val="Sadržaj okvira"/>
    <w:basedOn w:val="BodyText"/>
    <w:rsid w:val="00134C6A"/>
  </w:style>
  <w:style w:type="paragraph" w:customStyle="1" w:styleId="Sadrajitablice">
    <w:name w:val="Sadržaji tablice"/>
    <w:basedOn w:val="Normal"/>
    <w:rsid w:val="00134C6A"/>
    <w:pPr>
      <w:suppressLineNumbers/>
    </w:pPr>
  </w:style>
  <w:style w:type="paragraph" w:customStyle="1" w:styleId="Naslovtablice">
    <w:name w:val="Naslov tablice"/>
    <w:basedOn w:val="Sadrajitablice"/>
    <w:rsid w:val="00134C6A"/>
    <w:pPr>
      <w:jc w:val="center"/>
    </w:pPr>
    <w:rPr>
      <w:b/>
      <w:bCs/>
    </w:rPr>
  </w:style>
  <w:style w:type="paragraph" w:customStyle="1" w:styleId="SubTitle1">
    <w:name w:val="SubTitle 1"/>
    <w:basedOn w:val="Normal"/>
    <w:next w:val="SubTitle2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2E1CF2"/>
    <w:pPr>
      <w:suppressAutoHyphens w:val="0"/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 w:eastAsia="en-US"/>
    </w:rPr>
  </w:style>
  <w:style w:type="table" w:styleId="TableGrid">
    <w:name w:val="Table Grid"/>
    <w:basedOn w:val="TableNormal"/>
    <w:uiPriority w:val="59"/>
    <w:rsid w:val="00343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49A9-B048-40D3-832B-DE3411281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13</cp:revision>
  <cp:lastPrinted>2013-08-13T05:14:00Z</cp:lastPrinted>
  <dcterms:created xsi:type="dcterms:W3CDTF">2015-10-15T06:52:00Z</dcterms:created>
  <dcterms:modified xsi:type="dcterms:W3CDTF">2017-01-19T11:49:00Z</dcterms:modified>
</cp:coreProperties>
</file>